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A62F" w14:textId="77777777" w:rsidR="001F7AF2" w:rsidRPr="001F7AF2" w:rsidRDefault="001F7AF2" w:rsidP="001F7AF2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 w:rsidRPr="001F7AF2">
        <w:rPr>
          <w:rFonts w:ascii="Arial" w:hAnsi="Arial" w:cs="Arial"/>
          <w:b/>
          <w:color w:val="000000"/>
          <w:sz w:val="28"/>
          <w:szCs w:val="28"/>
        </w:rPr>
        <w:t>04 Health Procedures</w:t>
      </w:r>
    </w:p>
    <w:p w14:paraId="38E99A7A" w14:textId="0CAD157E" w:rsidR="00162525" w:rsidRPr="001F7AF2" w:rsidRDefault="001F7AF2" w:rsidP="0045544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C852F6" w:rsidRPr="001F7AF2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2a</w:t>
      </w:r>
      <w:r w:rsidR="00C852F6" w:rsidRPr="001F7AF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Health Care Plan</w:t>
      </w:r>
    </w:p>
    <w:p w14:paraId="404BFBC0" w14:textId="0CEAEA1A" w:rsidR="00455448" w:rsidRPr="001F7AF2" w:rsidRDefault="00C852F6" w:rsidP="00455448">
      <w:pPr>
        <w:rPr>
          <w:rFonts w:ascii="Arial" w:hAnsi="Arial" w:cs="Arial"/>
          <w:sz w:val="22"/>
          <w:szCs w:val="22"/>
        </w:rPr>
      </w:pPr>
      <w:r w:rsidRPr="001F7AF2">
        <w:rPr>
          <w:rFonts w:ascii="Arial" w:hAnsi="Arial" w:cs="Arial"/>
          <w:i/>
          <w:sz w:val="22"/>
          <w:szCs w:val="22"/>
        </w:rPr>
        <w:t>This form must be used alongside the individual child’s registration form which contains emergency parental contact and other personal details.</w:t>
      </w:r>
    </w:p>
    <w:p w14:paraId="2551E391" w14:textId="0EEB02F0" w:rsidR="008D2689" w:rsidRPr="001F7AF2" w:rsidRDefault="008D2689" w:rsidP="008D2689">
      <w:pPr>
        <w:suppressAutoHyphens w:val="0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9"/>
        <w:gridCol w:w="5017"/>
      </w:tblGrid>
      <w:tr w:rsidR="001F7AF2" w:rsidRPr="00977648" w14:paraId="6CAC5F5D" w14:textId="77777777" w:rsidTr="00390B07">
        <w:tc>
          <w:tcPr>
            <w:tcW w:w="2218" w:type="pct"/>
            <w:gridSpan w:val="2"/>
          </w:tcPr>
          <w:p w14:paraId="0CCD287A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Name of Child</w:t>
            </w:r>
          </w:p>
        </w:tc>
        <w:tc>
          <w:tcPr>
            <w:tcW w:w="2782" w:type="pct"/>
          </w:tcPr>
          <w:p w14:paraId="359693AF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6BF23657" w14:textId="77777777" w:rsidTr="00390B07">
        <w:tc>
          <w:tcPr>
            <w:tcW w:w="2218" w:type="pct"/>
            <w:gridSpan w:val="2"/>
          </w:tcPr>
          <w:p w14:paraId="2BD354DE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of Birth</w:t>
            </w:r>
          </w:p>
        </w:tc>
        <w:tc>
          <w:tcPr>
            <w:tcW w:w="2782" w:type="pct"/>
          </w:tcPr>
          <w:p w14:paraId="656B99A5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0A6EC1A9" w14:textId="77777777" w:rsidTr="00390B07">
        <w:tc>
          <w:tcPr>
            <w:tcW w:w="2218" w:type="pct"/>
            <w:gridSpan w:val="2"/>
          </w:tcPr>
          <w:p w14:paraId="2C131831" w14:textId="1AD55622" w:rsidR="001F7AF2" w:rsidRPr="00977648" w:rsidRDefault="001F7AF2" w:rsidP="001F7AF2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Child’s address</w:t>
            </w:r>
          </w:p>
        </w:tc>
        <w:tc>
          <w:tcPr>
            <w:tcW w:w="2782" w:type="pct"/>
          </w:tcPr>
          <w:p w14:paraId="7393DC13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13D316FA" w14:textId="77777777" w:rsidTr="00390B07">
        <w:tc>
          <w:tcPr>
            <w:tcW w:w="5000" w:type="pct"/>
            <w:gridSpan w:val="3"/>
          </w:tcPr>
          <w:p w14:paraId="56083481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information for family or main carers</w:t>
            </w:r>
          </w:p>
        </w:tc>
      </w:tr>
      <w:tr w:rsidR="001F7AF2" w:rsidRPr="00977648" w14:paraId="364314AD" w14:textId="77777777" w:rsidTr="00390B07">
        <w:tc>
          <w:tcPr>
            <w:tcW w:w="2218" w:type="pct"/>
            <w:gridSpan w:val="2"/>
          </w:tcPr>
          <w:p w14:paraId="24252DB1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1.Name</w:t>
            </w:r>
          </w:p>
        </w:tc>
        <w:tc>
          <w:tcPr>
            <w:tcW w:w="2782" w:type="pct"/>
          </w:tcPr>
          <w:p w14:paraId="4156B3F8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29C4E4A1" w14:textId="77777777" w:rsidTr="00390B07">
        <w:tc>
          <w:tcPr>
            <w:tcW w:w="2218" w:type="pct"/>
            <w:gridSpan w:val="2"/>
          </w:tcPr>
          <w:p w14:paraId="467CF3AF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child</w:t>
            </w:r>
          </w:p>
        </w:tc>
        <w:tc>
          <w:tcPr>
            <w:tcW w:w="2782" w:type="pct"/>
          </w:tcPr>
          <w:p w14:paraId="429D5B50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13F5DDAB" w14:textId="77777777" w:rsidTr="00390B07">
        <w:tc>
          <w:tcPr>
            <w:tcW w:w="2218" w:type="pct"/>
            <w:gridSpan w:val="2"/>
          </w:tcPr>
          <w:p w14:paraId="0183C2CB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36D4921B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7B90B272" w14:textId="77777777" w:rsidTr="00390B07">
        <w:tc>
          <w:tcPr>
            <w:tcW w:w="2218" w:type="pct"/>
            <w:gridSpan w:val="2"/>
          </w:tcPr>
          <w:p w14:paraId="5A45AF7A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2. Name</w:t>
            </w:r>
          </w:p>
        </w:tc>
        <w:tc>
          <w:tcPr>
            <w:tcW w:w="2782" w:type="pct"/>
          </w:tcPr>
          <w:p w14:paraId="3E69CAAA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1C762726" w14:textId="77777777" w:rsidTr="00390B07">
        <w:tc>
          <w:tcPr>
            <w:tcW w:w="2218" w:type="pct"/>
            <w:gridSpan w:val="2"/>
          </w:tcPr>
          <w:p w14:paraId="791AC5AF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</w:t>
            </w: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2782" w:type="pct"/>
          </w:tcPr>
          <w:p w14:paraId="131EB799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66E2DDFA" w14:textId="77777777" w:rsidTr="00390B07">
        <w:tc>
          <w:tcPr>
            <w:tcW w:w="2218" w:type="pct"/>
            <w:gridSpan w:val="2"/>
          </w:tcPr>
          <w:p w14:paraId="7BC8A9FA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5C2DDF78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6C512ED7" w14:textId="77777777" w:rsidTr="00390B07">
        <w:tc>
          <w:tcPr>
            <w:tcW w:w="5000" w:type="pct"/>
            <w:gridSpan w:val="3"/>
          </w:tcPr>
          <w:p w14:paraId="1DE60AF0" w14:textId="05560D5A" w:rsidR="001F7AF2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Medical diagnosis,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condition</w:t>
            </w:r>
            <w:proofErr w:type="gramEnd"/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or allergy</w:t>
            </w:r>
          </w:p>
          <w:p w14:paraId="1D3E5CC6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79EB9F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7C5E2BE4" w14:textId="77777777" w:rsidTr="00390B07">
        <w:tc>
          <w:tcPr>
            <w:tcW w:w="5000" w:type="pct"/>
            <w:gridSpan w:val="3"/>
          </w:tcPr>
          <w:p w14:paraId="017EE685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Clinic or Hospital contact</w:t>
            </w:r>
          </w:p>
        </w:tc>
      </w:tr>
      <w:tr w:rsidR="001F7AF2" w:rsidRPr="00977648" w14:paraId="17E6241C" w14:textId="77777777" w:rsidTr="00390B07">
        <w:tc>
          <w:tcPr>
            <w:tcW w:w="2213" w:type="pct"/>
          </w:tcPr>
          <w:p w14:paraId="43C6D725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3E387B7C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7AF2" w:rsidRPr="00977648" w14:paraId="6CDC29DC" w14:textId="77777777" w:rsidTr="00390B07">
        <w:tc>
          <w:tcPr>
            <w:tcW w:w="2213" w:type="pct"/>
          </w:tcPr>
          <w:p w14:paraId="7303F466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79C3F007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7AF2" w:rsidRPr="00977648" w14:paraId="67CCE556" w14:textId="77777777" w:rsidTr="00390B07">
        <w:tc>
          <w:tcPr>
            <w:tcW w:w="5000" w:type="pct"/>
            <w:gridSpan w:val="3"/>
          </w:tcPr>
          <w:p w14:paraId="553EDDB9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GP/Doctor</w:t>
            </w:r>
          </w:p>
        </w:tc>
      </w:tr>
      <w:tr w:rsidR="001F7AF2" w:rsidRPr="00977648" w14:paraId="6FF1C0FA" w14:textId="77777777" w:rsidTr="00390B07">
        <w:tc>
          <w:tcPr>
            <w:tcW w:w="2213" w:type="pct"/>
          </w:tcPr>
          <w:p w14:paraId="3A86F9FF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673178BC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41EA3871" w14:textId="77777777" w:rsidTr="00390B07">
        <w:tc>
          <w:tcPr>
            <w:tcW w:w="2213" w:type="pct"/>
          </w:tcPr>
          <w:p w14:paraId="28851A40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154CE497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DC5753" w14:textId="522F26E8" w:rsidR="00C852F6" w:rsidRDefault="00C852F6" w:rsidP="008D2689">
      <w:pPr>
        <w:suppressAutoHyphens w:val="0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1F7AF2" w:rsidRPr="00977648" w14:paraId="6F0F35E1" w14:textId="77777777" w:rsidTr="00390B07">
        <w:tc>
          <w:tcPr>
            <w:tcW w:w="5000" w:type="pct"/>
          </w:tcPr>
          <w:p w14:paraId="406B4A53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Describe medical needs and give details of symptoms</w:t>
            </w:r>
          </w:p>
        </w:tc>
      </w:tr>
      <w:tr w:rsidR="001F7AF2" w:rsidRPr="00977648" w14:paraId="12AD5736" w14:textId="77777777" w:rsidTr="00390B07">
        <w:tc>
          <w:tcPr>
            <w:tcW w:w="5000" w:type="pct"/>
          </w:tcPr>
          <w:p w14:paraId="3592EFE0" w14:textId="77777777" w:rsidR="001F7AF2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093705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90A211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A64B8D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422733B3" w14:textId="77777777" w:rsidTr="00390B07">
        <w:tc>
          <w:tcPr>
            <w:tcW w:w="5000" w:type="pct"/>
          </w:tcPr>
          <w:p w14:paraId="1EF7772E" w14:textId="77777777" w:rsidR="001F7AF2" w:rsidRDefault="001F7AF2" w:rsidP="00390B07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Risk assessment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completed</w:t>
            </w:r>
            <w:r>
              <w:rPr>
                <w:rFonts w:ascii="Arial" w:hAnsi="Arial" w:cs="Arial"/>
                <w:b/>
                <w:sz w:val="22"/>
                <w:szCs w:val="22"/>
              </w:rPr>
              <w:t>?</w:t>
            </w:r>
            <w:proofErr w:type="gramEnd"/>
          </w:p>
          <w:p w14:paraId="16A3DAE8" w14:textId="77777777" w:rsidR="001F7AF2" w:rsidRPr="00977648" w:rsidRDefault="001F7AF2" w:rsidP="00390B07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If no, please state why?</w:t>
            </w:r>
          </w:p>
          <w:p w14:paraId="2711BCCA" w14:textId="77777777" w:rsidR="001F7AF2" w:rsidRDefault="001F7AF2" w:rsidP="00390B07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84684C" w14:textId="77777777" w:rsidR="001F7AF2" w:rsidRPr="00977648" w:rsidRDefault="001F7AF2" w:rsidP="00390B07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A2206C" w14:textId="77777777" w:rsidR="001F7AF2" w:rsidRPr="00977648" w:rsidRDefault="001F7AF2" w:rsidP="00390B07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If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yes</w:t>
            </w:r>
            <w:proofErr w:type="gramEnd"/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please include details here</w:t>
            </w:r>
          </w:p>
          <w:p w14:paraId="2EC2AFF8" w14:textId="77777777" w:rsidR="001F7AF2" w:rsidRDefault="001F7AF2" w:rsidP="00390B07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E583AC" w14:textId="77777777" w:rsidR="001F7AF2" w:rsidRPr="00977648" w:rsidRDefault="001F7AF2" w:rsidP="00390B07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F961BB" w14:textId="77777777" w:rsidR="001F7AF2" w:rsidRPr="00977648" w:rsidRDefault="001F7AF2" w:rsidP="00390B07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completed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1F7AF2" w:rsidRPr="00977648" w14:paraId="4CACE4E1" w14:textId="77777777" w:rsidTr="00390B07">
        <w:tc>
          <w:tcPr>
            <w:tcW w:w="5000" w:type="pct"/>
          </w:tcPr>
          <w:p w14:paraId="74F74206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Daily care requirements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e.g.</w:t>
            </w:r>
            <w:proofErr w:type="gramEnd"/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before meals/going outdoors</w:t>
            </w:r>
          </w:p>
        </w:tc>
      </w:tr>
      <w:tr w:rsidR="001F7AF2" w:rsidRPr="00977648" w14:paraId="31642D7D" w14:textId="77777777" w:rsidTr="00390B07">
        <w:tc>
          <w:tcPr>
            <w:tcW w:w="5000" w:type="pct"/>
          </w:tcPr>
          <w:p w14:paraId="1FD55997" w14:textId="77777777" w:rsidR="001F7AF2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DAC521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C96393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FDB70C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AF2" w:rsidRPr="00977648" w14:paraId="731E1AFC" w14:textId="77777777" w:rsidTr="00390B07">
        <w:tc>
          <w:tcPr>
            <w:tcW w:w="5000" w:type="pct"/>
          </w:tcPr>
          <w:p w14:paraId="6B31DDFD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Describe what constitutes an emergency for the child and what actions are to be taken if this occurs</w:t>
            </w:r>
          </w:p>
        </w:tc>
      </w:tr>
      <w:tr w:rsidR="001F7AF2" w:rsidRPr="00977648" w14:paraId="3BD6140B" w14:textId="77777777" w:rsidTr="00390B07">
        <w:tc>
          <w:tcPr>
            <w:tcW w:w="5000" w:type="pct"/>
          </w:tcPr>
          <w:p w14:paraId="64FE1AEC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35BC6CD" w14:textId="77777777" w:rsidR="001F7AF2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E64BA2" w14:textId="77777777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4EDE7E" w14:textId="50B4B6A1" w:rsidR="001F7AF2" w:rsidRPr="00977648" w:rsidRDefault="001F7AF2" w:rsidP="00390B07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Name/s of staff responsible for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an emergency situation</w:t>
            </w:r>
            <w:proofErr w:type="gramEnd"/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with this child</w:t>
            </w:r>
            <w:r w:rsidR="0075378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18BA3D80" w14:textId="77777777" w:rsidR="001F7AF2" w:rsidRPr="00977648" w:rsidRDefault="001F7AF2" w:rsidP="00390B07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87E7F6" w14:textId="77777777" w:rsidR="00753785" w:rsidRPr="00977648" w:rsidRDefault="00753785" w:rsidP="00753785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lastRenderedPageBreak/>
        <w:t>Parent/carer and person completing this form must sign below to indicate that the information in this plan is accurate and the parent/carer agrees for any relevant procedures to be carried out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3006"/>
        <w:gridCol w:w="3006"/>
      </w:tblGrid>
      <w:tr w:rsidR="00753785" w:rsidRPr="00977648" w14:paraId="780F9A7F" w14:textId="77777777" w:rsidTr="00390B07">
        <w:tc>
          <w:tcPr>
            <w:tcW w:w="1666" w:type="pct"/>
          </w:tcPr>
          <w:p w14:paraId="7BDAB7DB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Parent’s name</w:t>
            </w:r>
          </w:p>
          <w:p w14:paraId="10CC578E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A4793F8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7704391A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753785" w:rsidRPr="00977648" w14:paraId="3554AA72" w14:textId="77777777" w:rsidTr="00390B07">
        <w:tc>
          <w:tcPr>
            <w:tcW w:w="1666" w:type="pct"/>
          </w:tcPr>
          <w:p w14:paraId="09A6E450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6291935F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5CF9A34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085B6595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753785" w:rsidRPr="00977648" w14:paraId="55374B2F" w14:textId="77777777" w:rsidTr="00390B07">
        <w:tc>
          <w:tcPr>
            <w:tcW w:w="1666" w:type="pct"/>
          </w:tcPr>
          <w:p w14:paraId="0C1B9C6D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</w:tc>
        <w:tc>
          <w:tcPr>
            <w:tcW w:w="1667" w:type="pct"/>
          </w:tcPr>
          <w:p w14:paraId="1A4CC03E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0D77B84F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  <w:p w14:paraId="44E66180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4C2231" w14:textId="77777777" w:rsidR="00753785" w:rsidRPr="00977648" w:rsidRDefault="00753785" w:rsidP="0075378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For children requiring lifesaving or invasive medication and/or care, for example, rectal diazepam, adrenaline injectors, </w:t>
      </w:r>
      <w:proofErr w:type="spellStart"/>
      <w:r w:rsidRPr="00977648">
        <w:rPr>
          <w:rFonts w:ascii="Arial" w:hAnsi="Arial" w:cs="Arial"/>
          <w:sz w:val="22"/>
          <w:szCs w:val="22"/>
        </w:rPr>
        <w:t>Epipens</w:t>
      </w:r>
      <w:proofErr w:type="spellEnd"/>
      <w:r w:rsidRPr="0097764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77648">
        <w:rPr>
          <w:rFonts w:ascii="Arial" w:hAnsi="Arial" w:cs="Arial"/>
          <w:sz w:val="22"/>
          <w:szCs w:val="22"/>
        </w:rPr>
        <w:t>Anapens</w:t>
      </w:r>
      <w:proofErr w:type="spellEnd"/>
      <w:r w:rsidRPr="0097764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77648">
        <w:rPr>
          <w:rFonts w:ascii="Arial" w:hAnsi="Arial" w:cs="Arial"/>
          <w:sz w:val="22"/>
          <w:szCs w:val="22"/>
        </w:rPr>
        <w:t>JextPens</w:t>
      </w:r>
      <w:proofErr w:type="spellEnd"/>
      <w:r w:rsidRPr="00977648">
        <w:rPr>
          <w:rFonts w:ascii="Arial" w:hAnsi="Arial" w:cs="Arial"/>
          <w:sz w:val="22"/>
          <w:szCs w:val="22"/>
        </w:rPr>
        <w:t xml:space="preserve">, maintaining breathing apparatus, changing </w:t>
      </w:r>
      <w:proofErr w:type="gramStart"/>
      <w:r w:rsidRPr="00977648">
        <w:rPr>
          <w:rFonts w:ascii="Arial" w:hAnsi="Arial" w:cs="Arial"/>
          <w:sz w:val="22"/>
          <w:szCs w:val="22"/>
        </w:rPr>
        <w:t>colostomy</w:t>
      </w:r>
      <w:proofErr w:type="gramEnd"/>
      <w:r w:rsidRPr="00977648">
        <w:rPr>
          <w:rFonts w:ascii="Arial" w:hAnsi="Arial" w:cs="Arial"/>
          <w:sz w:val="22"/>
          <w:szCs w:val="22"/>
        </w:rPr>
        <w:t xml:space="preserve"> or feeding tubes, approval must be received from the child’s GP/consultant, as follows:</w:t>
      </w:r>
    </w:p>
    <w:p w14:paraId="14C87CA8" w14:textId="77777777" w:rsidR="00753785" w:rsidRPr="00977648" w:rsidRDefault="00753785" w:rsidP="0075378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I have read the information in this Individual Health Plan and have found it to be accurate.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3029"/>
        <w:gridCol w:w="838"/>
        <w:gridCol w:w="2460"/>
      </w:tblGrid>
      <w:tr w:rsidR="00753785" w:rsidRPr="00977648" w14:paraId="5F25668B" w14:textId="77777777" w:rsidTr="00753785">
        <w:trPr>
          <w:trHeight w:val="584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FE1D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 of GP/consultant: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8A81" w14:textId="77777777" w:rsidR="00753785" w:rsidRPr="00977648" w:rsidRDefault="00753785" w:rsidP="00390B07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6D41" w14:textId="77777777" w:rsidR="00753785" w:rsidRPr="00977648" w:rsidRDefault="00753785" w:rsidP="00390B07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09CA" w14:textId="77777777" w:rsidR="00753785" w:rsidRPr="00977648" w:rsidRDefault="00753785" w:rsidP="00390B07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  <w:tr w:rsidR="00753785" w:rsidRPr="00977648" w14:paraId="156D6F01" w14:textId="77777777" w:rsidTr="0075378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BCC5F" w14:textId="77777777" w:rsidR="00753785" w:rsidRPr="00977648" w:rsidRDefault="00753785" w:rsidP="00390B07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Signature:</w:t>
            </w:r>
          </w:p>
        </w:tc>
        <w:tc>
          <w:tcPr>
            <w:tcW w:w="3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C253D" w14:textId="77777777" w:rsidR="00753785" w:rsidRPr="00977648" w:rsidRDefault="00753785" w:rsidP="00390B07">
            <w:pPr>
              <w:tabs>
                <w:tab w:val="left" w:pos="2244"/>
              </w:tabs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</w:tbl>
    <w:p w14:paraId="224824AD" w14:textId="77777777" w:rsidR="00753785" w:rsidRPr="00977648" w:rsidRDefault="00753785" w:rsidP="00753785">
      <w:pPr>
        <w:tabs>
          <w:tab w:val="left" w:pos="32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 xml:space="preserve">Review completed (at least every </w:t>
      </w:r>
      <w:r>
        <w:rPr>
          <w:rFonts w:ascii="Arial" w:hAnsi="Arial" w:cs="Arial"/>
          <w:b/>
          <w:sz w:val="22"/>
          <w:szCs w:val="22"/>
        </w:rPr>
        <w:t>six</w:t>
      </w:r>
      <w:r w:rsidRPr="00977648">
        <w:rPr>
          <w:rFonts w:ascii="Arial" w:hAnsi="Arial" w:cs="Arial"/>
          <w:b/>
          <w:sz w:val="22"/>
          <w:szCs w:val="22"/>
        </w:rPr>
        <w:t xml:space="preserve"> months)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3006"/>
        <w:gridCol w:w="3006"/>
      </w:tblGrid>
      <w:tr w:rsidR="00753785" w:rsidRPr="00977648" w14:paraId="58B2DF3F" w14:textId="77777777" w:rsidTr="00753785">
        <w:trPr>
          <w:trHeight w:val="965"/>
        </w:trPr>
        <w:tc>
          <w:tcPr>
            <w:tcW w:w="1666" w:type="pct"/>
          </w:tcPr>
          <w:p w14:paraId="3D08669A" w14:textId="789849A1" w:rsidR="00753785" w:rsidRPr="00977648" w:rsidRDefault="00753785" w:rsidP="0075378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Parent’s name</w:t>
            </w:r>
          </w:p>
        </w:tc>
        <w:tc>
          <w:tcPr>
            <w:tcW w:w="1667" w:type="pct"/>
          </w:tcPr>
          <w:p w14:paraId="0654EDB4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032FB802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753785" w:rsidRPr="00977648" w14:paraId="031D0C9B" w14:textId="77777777" w:rsidTr="00753785">
        <w:trPr>
          <w:trHeight w:val="981"/>
        </w:trPr>
        <w:tc>
          <w:tcPr>
            <w:tcW w:w="1666" w:type="pct"/>
          </w:tcPr>
          <w:p w14:paraId="5485AA6D" w14:textId="054DA04D" w:rsidR="00753785" w:rsidRPr="00977648" w:rsidRDefault="00753785" w:rsidP="0075378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</w:tc>
        <w:tc>
          <w:tcPr>
            <w:tcW w:w="1667" w:type="pct"/>
          </w:tcPr>
          <w:p w14:paraId="26E7FFFA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2D53CE46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753785" w:rsidRPr="00977648" w14:paraId="590221DB" w14:textId="77777777" w:rsidTr="00753785">
        <w:trPr>
          <w:trHeight w:val="969"/>
        </w:trPr>
        <w:tc>
          <w:tcPr>
            <w:tcW w:w="1666" w:type="pct"/>
          </w:tcPr>
          <w:p w14:paraId="21B7B0BA" w14:textId="0E0B525D" w:rsidR="00753785" w:rsidRPr="00977648" w:rsidRDefault="00753785" w:rsidP="0075378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</w:tc>
        <w:tc>
          <w:tcPr>
            <w:tcW w:w="1667" w:type="pct"/>
          </w:tcPr>
          <w:p w14:paraId="1F03848A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65005678" w14:textId="77777777" w:rsidR="00753785" w:rsidRPr="00977648" w:rsidRDefault="00753785" w:rsidP="00390B07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</w:tbl>
    <w:p w14:paraId="41D9B210" w14:textId="77777777" w:rsidR="00753785" w:rsidRPr="00977648" w:rsidRDefault="00753785" w:rsidP="0075378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>Copies circulated to:</w:t>
      </w:r>
    </w:p>
    <w:p w14:paraId="5790F20B" w14:textId="77777777" w:rsidR="00753785" w:rsidRPr="00A51F64" w:rsidRDefault="00753785" w:rsidP="00753785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Parents</w:t>
      </w:r>
    </w:p>
    <w:p w14:paraId="6EA26EDA" w14:textId="77777777" w:rsidR="00753785" w:rsidRPr="00A51F64" w:rsidRDefault="00753785" w:rsidP="00753785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Child’s personal records (with registration form)</w:t>
      </w:r>
    </w:p>
    <w:p w14:paraId="276A9528" w14:textId="63636996" w:rsidR="00455448" w:rsidRPr="001F7AF2" w:rsidRDefault="00753785" w:rsidP="0075378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GP/Consultant – if required</w:t>
      </w:r>
    </w:p>
    <w:sectPr w:rsidR="00455448" w:rsidRPr="001F7AF2" w:rsidSect="005471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E436A" w14:textId="77777777" w:rsidR="009E306B" w:rsidRDefault="009E306B" w:rsidP="00CA26E1">
      <w:r>
        <w:separator/>
      </w:r>
    </w:p>
  </w:endnote>
  <w:endnote w:type="continuationSeparator" w:id="0">
    <w:p w14:paraId="78BEBF1C" w14:textId="77777777" w:rsidR="009E306B" w:rsidRDefault="009E306B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3454" w14:textId="77777777" w:rsidR="007D364B" w:rsidRDefault="007D364B" w:rsidP="007D364B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1D5E2DEB" w14:textId="77777777" w:rsidR="007D364B" w:rsidRDefault="007D364B" w:rsidP="007D364B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41145B13" w14:textId="77777777" w:rsidR="007D364B" w:rsidRDefault="007D364B" w:rsidP="007D364B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19BAC785" w14:textId="2F90CE3F" w:rsidR="00547104" w:rsidRPr="000C3C5D" w:rsidRDefault="007D364B" w:rsidP="00547104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7D56F933" w:rsidR="00CA1AA6" w:rsidRDefault="00CA1AA6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79565163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3C6F0E33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7167894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C07E0" w14:textId="77777777" w:rsidR="009E306B" w:rsidRDefault="009E306B" w:rsidP="00CA26E1">
      <w:r>
        <w:separator/>
      </w:r>
    </w:p>
  </w:footnote>
  <w:footnote w:type="continuationSeparator" w:id="0">
    <w:p w14:paraId="38FF9601" w14:textId="77777777" w:rsidR="009E306B" w:rsidRDefault="009E306B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F61E" w14:textId="35842AF6" w:rsidR="0021112F" w:rsidRPr="001F7AF2" w:rsidRDefault="000C3C5D" w:rsidP="000C3C5D">
    <w:pPr>
      <w:ind w:right="-45"/>
      <w:jc w:val="both"/>
      <w:rPr>
        <w:rFonts w:ascii="CabinSketch" w:hAnsi="CabinSketch"/>
        <w:color w:val="4BACC6" w:themeColor="accent5"/>
        <w:sz w:val="56"/>
        <w:szCs w:val="56"/>
      </w:rPr>
    </w:pPr>
    <w:r w:rsidRPr="001F7AF2">
      <w:rPr>
        <w:rFonts w:ascii="CabinSketch" w:hAnsi="CabinSketch"/>
        <w:noProof/>
        <w:color w:val="4BACC6" w:themeColor="accent5"/>
        <w:sz w:val="56"/>
        <w:szCs w:val="56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F90699">
          <wp:simplePos x="0" y="0"/>
          <wp:positionH relativeFrom="rightMargin">
            <wp:posOffset>161925</wp:posOffset>
          </wp:positionH>
          <wp:positionV relativeFrom="paragraph">
            <wp:posOffset>-45720</wp:posOffset>
          </wp:positionV>
          <wp:extent cx="541543" cy="533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1543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 w:rsidRPr="001F7AF2">
      <w:rPr>
        <w:rFonts w:ascii="CabinSketch" w:hAnsi="CabinSketch"/>
        <w:color w:val="4BACC6" w:themeColor="accent5"/>
        <w:sz w:val="56"/>
        <w:szCs w:val="56"/>
      </w:rPr>
      <w:ptab w:relativeTo="margin" w:alignment="left" w:leader="none"/>
    </w:r>
    <w:r w:rsidRPr="001F7AF2">
      <w:rPr>
        <w:rFonts w:ascii="ChalkyChuck" w:hAnsi="ChalkyChuck"/>
        <w:color w:val="4BACC6" w:themeColor="accent5"/>
        <w:sz w:val="56"/>
        <w:szCs w:val="56"/>
      </w:rPr>
      <w:t>Policies and Procedures</w:t>
    </w:r>
    <w:r w:rsidR="001F7AF2" w:rsidRPr="001F7AF2">
      <w:rPr>
        <w:rFonts w:ascii="ChalkyChuck" w:hAnsi="ChalkyChuck"/>
        <w:color w:val="4BACC6" w:themeColor="accent5"/>
        <w:sz w:val="56"/>
        <w:szCs w:val="56"/>
      </w:rPr>
      <w:t xml:space="preserve">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32D011BA"/>
    <w:multiLevelType w:val="hybridMultilevel"/>
    <w:tmpl w:val="CE58B4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E33AE9"/>
    <w:multiLevelType w:val="hybridMultilevel"/>
    <w:tmpl w:val="66287D3A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5F797E"/>
    <w:multiLevelType w:val="hybridMultilevel"/>
    <w:tmpl w:val="5262E00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9A702B"/>
    <w:multiLevelType w:val="hybridMultilevel"/>
    <w:tmpl w:val="0340E68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9D7D8B"/>
    <w:multiLevelType w:val="hybridMultilevel"/>
    <w:tmpl w:val="0CEC0D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E6CA1"/>
    <w:multiLevelType w:val="hybridMultilevel"/>
    <w:tmpl w:val="3E1645C4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651D16"/>
    <w:multiLevelType w:val="hybridMultilevel"/>
    <w:tmpl w:val="276EF7BC"/>
    <w:lvl w:ilvl="0" w:tplc="6C0A4ED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7030A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1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0215E"/>
    <w:rsid w:val="00021FBA"/>
    <w:rsid w:val="00022142"/>
    <w:rsid w:val="00030C4B"/>
    <w:rsid w:val="0009667F"/>
    <w:rsid w:val="000C3C5D"/>
    <w:rsid w:val="000E174E"/>
    <w:rsid w:val="000E2BE9"/>
    <w:rsid w:val="001311D1"/>
    <w:rsid w:val="001539C6"/>
    <w:rsid w:val="001540C5"/>
    <w:rsid w:val="00162525"/>
    <w:rsid w:val="001719CE"/>
    <w:rsid w:val="00180487"/>
    <w:rsid w:val="0018208D"/>
    <w:rsid w:val="001C76F2"/>
    <w:rsid w:val="001E08C7"/>
    <w:rsid w:val="001F7AF2"/>
    <w:rsid w:val="0021112F"/>
    <w:rsid w:val="002713ED"/>
    <w:rsid w:val="002A4E94"/>
    <w:rsid w:val="0032075F"/>
    <w:rsid w:val="00323148"/>
    <w:rsid w:val="00336CAA"/>
    <w:rsid w:val="003505BA"/>
    <w:rsid w:val="00350653"/>
    <w:rsid w:val="003769A4"/>
    <w:rsid w:val="003978C6"/>
    <w:rsid w:val="003A0202"/>
    <w:rsid w:val="003D210F"/>
    <w:rsid w:val="003F2585"/>
    <w:rsid w:val="004035C0"/>
    <w:rsid w:val="00437CB1"/>
    <w:rsid w:val="00453903"/>
    <w:rsid w:val="00455448"/>
    <w:rsid w:val="00474CC4"/>
    <w:rsid w:val="00486FDF"/>
    <w:rsid w:val="004B4E62"/>
    <w:rsid w:val="004C77C9"/>
    <w:rsid w:val="004D4584"/>
    <w:rsid w:val="004E4642"/>
    <w:rsid w:val="00520534"/>
    <w:rsid w:val="00542706"/>
    <w:rsid w:val="00543CA3"/>
    <w:rsid w:val="0054485C"/>
    <w:rsid w:val="00547104"/>
    <w:rsid w:val="00581D41"/>
    <w:rsid w:val="00584BDF"/>
    <w:rsid w:val="005E074C"/>
    <w:rsid w:val="00605CC7"/>
    <w:rsid w:val="00665F40"/>
    <w:rsid w:val="00686C92"/>
    <w:rsid w:val="00691BD1"/>
    <w:rsid w:val="006B10FA"/>
    <w:rsid w:val="006E0915"/>
    <w:rsid w:val="006F004A"/>
    <w:rsid w:val="00715ECB"/>
    <w:rsid w:val="00726ACD"/>
    <w:rsid w:val="00726B65"/>
    <w:rsid w:val="00732AF0"/>
    <w:rsid w:val="00753785"/>
    <w:rsid w:val="00795DED"/>
    <w:rsid w:val="007A412A"/>
    <w:rsid w:val="007A6390"/>
    <w:rsid w:val="007C4E79"/>
    <w:rsid w:val="007D364B"/>
    <w:rsid w:val="00850EB8"/>
    <w:rsid w:val="00852242"/>
    <w:rsid w:val="00854D5B"/>
    <w:rsid w:val="00863AF0"/>
    <w:rsid w:val="00882A5F"/>
    <w:rsid w:val="008A538D"/>
    <w:rsid w:val="008B072F"/>
    <w:rsid w:val="008C794F"/>
    <w:rsid w:val="008D2689"/>
    <w:rsid w:val="009053F4"/>
    <w:rsid w:val="00917C52"/>
    <w:rsid w:val="009237F7"/>
    <w:rsid w:val="009A7C4C"/>
    <w:rsid w:val="009C0B6C"/>
    <w:rsid w:val="009E306B"/>
    <w:rsid w:val="009F006D"/>
    <w:rsid w:val="00A032CA"/>
    <w:rsid w:val="00A17FFC"/>
    <w:rsid w:val="00A30E14"/>
    <w:rsid w:val="00A45326"/>
    <w:rsid w:val="00A55E2C"/>
    <w:rsid w:val="00A6103B"/>
    <w:rsid w:val="00A67839"/>
    <w:rsid w:val="00AB51D3"/>
    <w:rsid w:val="00AC34BE"/>
    <w:rsid w:val="00AC574E"/>
    <w:rsid w:val="00AE021B"/>
    <w:rsid w:val="00AE3DEB"/>
    <w:rsid w:val="00B01179"/>
    <w:rsid w:val="00B06C51"/>
    <w:rsid w:val="00B10A52"/>
    <w:rsid w:val="00B16787"/>
    <w:rsid w:val="00B24B99"/>
    <w:rsid w:val="00B45AAF"/>
    <w:rsid w:val="00B611E2"/>
    <w:rsid w:val="00B82E46"/>
    <w:rsid w:val="00BC67C4"/>
    <w:rsid w:val="00BD1152"/>
    <w:rsid w:val="00BD57A5"/>
    <w:rsid w:val="00BE0E2E"/>
    <w:rsid w:val="00BF2798"/>
    <w:rsid w:val="00C0030F"/>
    <w:rsid w:val="00C10E7E"/>
    <w:rsid w:val="00C54259"/>
    <w:rsid w:val="00C55DF0"/>
    <w:rsid w:val="00C5751C"/>
    <w:rsid w:val="00C82754"/>
    <w:rsid w:val="00C852F6"/>
    <w:rsid w:val="00C94CB6"/>
    <w:rsid w:val="00CA1AA6"/>
    <w:rsid w:val="00CA26E1"/>
    <w:rsid w:val="00CD2E43"/>
    <w:rsid w:val="00CD604C"/>
    <w:rsid w:val="00CD7B7E"/>
    <w:rsid w:val="00D54EDE"/>
    <w:rsid w:val="00D578BE"/>
    <w:rsid w:val="00DA1159"/>
    <w:rsid w:val="00DA2FEE"/>
    <w:rsid w:val="00DC5397"/>
    <w:rsid w:val="00E11B32"/>
    <w:rsid w:val="00E67E65"/>
    <w:rsid w:val="00E801BE"/>
    <w:rsid w:val="00E85E74"/>
    <w:rsid w:val="00E900B2"/>
    <w:rsid w:val="00F043B3"/>
    <w:rsid w:val="00F61F89"/>
    <w:rsid w:val="00F9799E"/>
    <w:rsid w:val="00FA6E4A"/>
    <w:rsid w:val="00FD0B08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0915"/>
    <w:pPr>
      <w:keepNext/>
      <w:keepLines/>
      <w:suppressAutoHyphens w:val="0"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5E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A0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3A020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6E09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55E2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customStyle="1" w:styleId="Blockquote">
    <w:name w:val="Blockquote"/>
    <w:basedOn w:val="Normal"/>
    <w:rsid w:val="00A17FFC"/>
    <w:pPr>
      <w:suppressAutoHyphens w:val="0"/>
      <w:snapToGrid w:val="0"/>
      <w:spacing w:before="100" w:after="100"/>
      <w:ind w:left="360" w:right="360"/>
    </w:pPr>
    <w:rPr>
      <w:rFonts w:cs="Times New Roman"/>
      <w:lang w:eastAsia="en-US"/>
    </w:rPr>
  </w:style>
  <w:style w:type="table" w:styleId="ListTable3-Accent5">
    <w:name w:val="List Table 3 Accent 5"/>
    <w:basedOn w:val="TableNormal"/>
    <w:uiPriority w:val="48"/>
    <w:rsid w:val="00C852F6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2D853-5807-4095-976D-91996115A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2</cp:revision>
  <cp:lastPrinted>2019-09-25T13:03:00Z</cp:lastPrinted>
  <dcterms:created xsi:type="dcterms:W3CDTF">2022-03-24T13:40:00Z</dcterms:created>
  <dcterms:modified xsi:type="dcterms:W3CDTF">2022-03-24T13:40:00Z</dcterms:modified>
</cp:coreProperties>
</file>